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E97" w:rsidRDefault="00A92E97" w:rsidP="007465DD">
      <w:pPr>
        <w:suppressAutoHyphens/>
        <w:rPr>
          <w:rFonts w:ascii="Bookman Old Style" w:hAnsi="Bookman Old Style" w:cs="Arial"/>
          <w:iCs/>
          <w:sz w:val="20"/>
        </w:rPr>
      </w:pPr>
      <w:bookmarkStart w:id="0" w:name="_GoBack"/>
      <w:bookmarkEnd w:id="0"/>
    </w:p>
    <w:p w:rsidR="003C5A44" w:rsidRPr="00FA7101" w:rsidRDefault="003C5A44" w:rsidP="007465D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3C5A44" w:rsidRPr="001152A8" w:rsidRDefault="003C5A44" w:rsidP="000E31F4">
      <w:pPr>
        <w:suppressAutoHyphens/>
        <w:rPr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5"/>
        <w:gridCol w:w="1567"/>
        <w:gridCol w:w="1709"/>
      </w:tblGrid>
      <w:tr w:rsidR="003C5A44" w:rsidRPr="007323A5" w:rsidTr="00A92E97">
        <w:trPr>
          <w:trHeight w:val="333"/>
          <w:tblCellSpacing w:w="20" w:type="dxa"/>
        </w:trPr>
        <w:tc>
          <w:tcPr>
            <w:tcW w:w="6775" w:type="dxa"/>
            <w:vAlign w:val="center"/>
          </w:tcPr>
          <w:p w:rsidR="003C5A44" w:rsidRPr="007323A5" w:rsidRDefault="003C5A44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Técnico Supervisor de Farmacia General Hospitalaria</w:t>
            </w:r>
          </w:p>
        </w:tc>
        <w:tc>
          <w:tcPr>
            <w:tcW w:w="1527" w:type="dxa"/>
            <w:vAlign w:val="center"/>
          </w:tcPr>
          <w:p w:rsidR="003C5A44" w:rsidRPr="007323A5" w:rsidRDefault="003C5A44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9" w:type="dxa"/>
            <w:vAlign w:val="center"/>
          </w:tcPr>
          <w:p w:rsidR="003C5A44" w:rsidRPr="007323A5" w:rsidRDefault="003C5A44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TS</w:t>
            </w:r>
          </w:p>
        </w:tc>
      </w:tr>
      <w:tr w:rsidR="003C5A44" w:rsidRPr="007323A5" w:rsidTr="00A92E97">
        <w:trPr>
          <w:trHeight w:val="376"/>
          <w:tblCellSpacing w:w="20" w:type="dxa"/>
        </w:trPr>
        <w:tc>
          <w:tcPr>
            <w:tcW w:w="10030" w:type="dxa"/>
            <w:gridSpan w:val="3"/>
            <w:vAlign w:val="center"/>
          </w:tcPr>
          <w:p w:rsidR="003C5A44" w:rsidRPr="007323A5" w:rsidRDefault="003C5A44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</w:t>
            </w:r>
          </w:p>
        </w:tc>
      </w:tr>
      <w:tr w:rsidR="003C5A44" w:rsidRPr="007323A5" w:rsidTr="00A92E97">
        <w:trPr>
          <w:trHeight w:val="376"/>
          <w:tblCellSpacing w:w="20" w:type="dxa"/>
        </w:trPr>
        <w:tc>
          <w:tcPr>
            <w:tcW w:w="10030" w:type="dxa"/>
            <w:gridSpan w:val="3"/>
            <w:vAlign w:val="center"/>
          </w:tcPr>
          <w:p w:rsidR="003C5A44" w:rsidRPr="007323A5" w:rsidRDefault="003C5A44" w:rsidP="00A92E9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Director </w:t>
            </w:r>
          </w:p>
        </w:tc>
      </w:tr>
    </w:tbl>
    <w:p w:rsidR="003C5A44" w:rsidRPr="00A92E97" w:rsidRDefault="003C5A44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32"/>
        </w:rPr>
      </w:pPr>
    </w:p>
    <w:p w:rsidR="003C5A44" w:rsidRPr="00FA7101" w:rsidRDefault="003C5A44" w:rsidP="007465D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3C5A44" w:rsidRPr="00A92E97" w:rsidRDefault="003C5A44" w:rsidP="007465DD">
      <w:pPr>
        <w:suppressAutoHyphens/>
        <w:ind w:left="284"/>
        <w:jc w:val="both"/>
        <w:rPr>
          <w:rFonts w:ascii="Bookman Old Style" w:hAnsi="Bookman Old Style"/>
          <w:i w:val="0"/>
          <w:sz w:val="28"/>
          <w:szCs w:val="8"/>
          <w:lang w:val="es-ES"/>
        </w:rPr>
      </w:pPr>
    </w:p>
    <w:p w:rsidR="003C5A44" w:rsidRDefault="003C5A44" w:rsidP="007465DD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D6031B">
        <w:rPr>
          <w:rFonts w:ascii="Bookman Old Style" w:hAnsi="Bookman Old Style"/>
          <w:i w:val="0"/>
          <w:sz w:val="20"/>
          <w:lang w:val="es-ES"/>
        </w:rPr>
        <w:t>Supervisar y controlar las actividades desarrolladas en el área de trabajo, a fin de c</w:t>
      </w:r>
      <w:r>
        <w:rPr>
          <w:rFonts w:ascii="Bookman Old Style" w:hAnsi="Bookman Old Style"/>
          <w:i w:val="0"/>
          <w:sz w:val="20"/>
          <w:lang w:val="es-ES"/>
        </w:rPr>
        <w:t>oordinar y</w:t>
      </w:r>
      <w:r w:rsidRPr="00D6031B">
        <w:rPr>
          <w:rFonts w:ascii="Bookman Old Style" w:hAnsi="Bookman Old Style"/>
          <w:i w:val="0"/>
          <w:sz w:val="20"/>
          <w:lang w:val="es-ES"/>
        </w:rPr>
        <w:t xml:space="preserve"> revisar los procedimientos de envase y dispensación de medicamentos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3C5A44" w:rsidRPr="00A92E97" w:rsidRDefault="003C5A44" w:rsidP="00E21CFE">
      <w:pPr>
        <w:pStyle w:val="Textoindependiente3"/>
        <w:suppressAutoHyphens/>
        <w:rPr>
          <w:rFonts w:ascii="Bookman Old Style" w:hAnsi="Bookman Old Style"/>
          <w:sz w:val="28"/>
          <w:lang w:val="es-CL"/>
        </w:rPr>
      </w:pPr>
    </w:p>
    <w:p w:rsidR="003C5A44" w:rsidRDefault="003C5A44" w:rsidP="007465D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3C5A44" w:rsidRPr="00A92E97" w:rsidRDefault="003C5A44" w:rsidP="001152A8">
      <w:pPr>
        <w:suppressAutoHyphens/>
        <w:ind w:left="284"/>
        <w:jc w:val="both"/>
        <w:rPr>
          <w:rFonts w:ascii="Bookman Old Style" w:hAnsi="Bookman Old Style" w:cs="Arial"/>
          <w:i w:val="0"/>
          <w:iCs/>
          <w:szCs w:val="12"/>
          <w:lang w:val="es-ES"/>
        </w:rPr>
      </w:pPr>
    </w:p>
    <w:p w:rsidR="003C5A44" w:rsidRPr="00D6031B" w:rsidRDefault="003C5A44" w:rsidP="00D6031B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6031B">
        <w:rPr>
          <w:rFonts w:ascii="Bookman Old Style" w:hAnsi="Bookman Old Style" w:cs="Arial"/>
          <w:i w:val="0"/>
          <w:iCs/>
          <w:sz w:val="20"/>
          <w:lang w:val="es-ES"/>
        </w:rPr>
        <w:t>Verificar que las solicitudes de medicamentos recibidas del área de hospitalización cumplan con las Normas de Prescripción, Listado Oficial de Medicamentos y otras regulaciones vigentes.</w:t>
      </w:r>
    </w:p>
    <w:p w:rsidR="003C5A44" w:rsidRPr="00A92E97" w:rsidRDefault="003C5A44" w:rsidP="00D603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3C5A44" w:rsidRPr="00D6031B" w:rsidRDefault="003C5A44" w:rsidP="00D6031B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6031B">
        <w:rPr>
          <w:rFonts w:ascii="Bookman Old Style" w:hAnsi="Bookman Old Style" w:cs="Arial"/>
          <w:i w:val="0"/>
          <w:iCs/>
          <w:sz w:val="20"/>
          <w:lang w:val="es-ES"/>
        </w:rPr>
        <w:t xml:space="preserve">Revisar conforme al perfil farmacoterapéutico del paciente hospitalizado, los medicamentos a </w:t>
      </w:r>
      <w:r w:rsidR="00A92E97">
        <w:rPr>
          <w:rFonts w:ascii="Bookman Old Style" w:hAnsi="Bookman Old Style" w:cs="Arial"/>
          <w:i w:val="0"/>
          <w:iCs/>
          <w:sz w:val="20"/>
          <w:lang w:val="es-ES"/>
        </w:rPr>
        <w:t>entregar</w:t>
      </w:r>
      <w:r w:rsidRPr="00D6031B">
        <w:rPr>
          <w:rFonts w:ascii="Bookman Old Style" w:hAnsi="Bookman Old Style" w:cs="Arial"/>
          <w:i w:val="0"/>
          <w:iCs/>
          <w:sz w:val="20"/>
          <w:lang w:val="es-ES"/>
        </w:rPr>
        <w:t xml:space="preserve">, antes de que sean trasladados al servicio, a fin de verificar que se despache lo solicitado. </w:t>
      </w:r>
    </w:p>
    <w:p w:rsidR="003C5A44" w:rsidRPr="00A92E97" w:rsidRDefault="003C5A44" w:rsidP="00D603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C5A44" w:rsidRPr="00D6031B" w:rsidRDefault="003C5A44" w:rsidP="00D6031B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6031B">
        <w:rPr>
          <w:rFonts w:ascii="Bookman Old Style" w:hAnsi="Bookman Old Style" w:cs="Arial"/>
          <w:i w:val="0"/>
          <w:iCs/>
          <w:sz w:val="20"/>
          <w:lang w:val="es-ES"/>
        </w:rPr>
        <w:t xml:space="preserve">Velar por el cumplimiento de los horarios de entrega de medicamentos a los servicios, con el objetivo de mantener la programación del despacho de los mismos. </w:t>
      </w:r>
    </w:p>
    <w:p w:rsidR="003C5A44" w:rsidRPr="00A92E97" w:rsidRDefault="003C5A44" w:rsidP="00D603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C5A44" w:rsidRPr="00D6031B" w:rsidRDefault="003C5A44" w:rsidP="00D6031B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6031B">
        <w:rPr>
          <w:rFonts w:ascii="Bookman Old Style" w:hAnsi="Bookman Old Style" w:cs="Arial"/>
          <w:i w:val="0"/>
          <w:iCs/>
          <w:sz w:val="20"/>
          <w:lang w:val="es-ES"/>
        </w:rPr>
        <w:t xml:space="preserve">Supervisar la rotación y utilización de medicamentos, a fin de velar por la adecuada movilización de los fármacos. </w:t>
      </w:r>
    </w:p>
    <w:p w:rsidR="003C5A44" w:rsidRPr="00A92E97" w:rsidRDefault="003C5A44" w:rsidP="00D603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C5A44" w:rsidRPr="00D6031B" w:rsidRDefault="003C5A44" w:rsidP="00D6031B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6031B">
        <w:rPr>
          <w:rFonts w:ascii="Bookman Old Style" w:hAnsi="Bookman Old Style" w:cs="Arial"/>
          <w:i w:val="0"/>
          <w:iCs/>
          <w:sz w:val="20"/>
          <w:lang w:val="es-ES"/>
        </w:rPr>
        <w:t xml:space="preserve">Coordinar y revisar los procedimientos de re-envasado de medicamentos, garantizando la adecuada manipulación de </w:t>
      </w:r>
      <w:r w:rsidR="00F10C3B">
        <w:rPr>
          <w:rFonts w:ascii="Bookman Old Style" w:hAnsi="Bookman Old Style" w:cs="Arial"/>
          <w:i w:val="0"/>
          <w:iCs/>
          <w:sz w:val="20"/>
          <w:lang w:val="es-ES"/>
        </w:rPr>
        <w:t>los mismos</w:t>
      </w:r>
      <w:r w:rsidRPr="00D6031B">
        <w:rPr>
          <w:rFonts w:ascii="Bookman Old Style" w:hAnsi="Bookman Old Style" w:cs="Arial"/>
          <w:i w:val="0"/>
          <w:iCs/>
          <w:sz w:val="20"/>
          <w:lang w:val="es-ES"/>
        </w:rPr>
        <w:t xml:space="preserve">. </w:t>
      </w:r>
    </w:p>
    <w:p w:rsidR="003C5A44" w:rsidRPr="00A92E97" w:rsidRDefault="003C5A44" w:rsidP="00D6031B">
      <w:pPr>
        <w:suppressAutoHyphens/>
        <w:ind w:left="284"/>
        <w:jc w:val="both"/>
        <w:rPr>
          <w:rFonts w:ascii="Bookman Old Style" w:hAnsi="Bookman Old Style" w:cs="Arial"/>
          <w:bCs/>
          <w:i w:val="0"/>
          <w:iCs/>
          <w:sz w:val="20"/>
          <w:szCs w:val="16"/>
          <w:lang w:val="es-ES"/>
        </w:rPr>
      </w:pPr>
    </w:p>
    <w:p w:rsidR="003C5A44" w:rsidRPr="00D6031B" w:rsidRDefault="003C5A44" w:rsidP="00D6031B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6031B">
        <w:rPr>
          <w:rFonts w:ascii="Bookman Old Style" w:hAnsi="Bookman Old Style" w:cs="Arial"/>
          <w:i w:val="0"/>
          <w:iCs/>
          <w:sz w:val="20"/>
          <w:lang w:val="es-ES"/>
        </w:rPr>
        <w:t xml:space="preserve">Llevar registros actualizados de los trámites y/o casos realizados, como mecanismo para la generación de estadísticas.         </w:t>
      </w:r>
    </w:p>
    <w:p w:rsidR="003C5A44" w:rsidRPr="00A92E97" w:rsidRDefault="003C5A44" w:rsidP="00D603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3C5A44" w:rsidRPr="00D6031B" w:rsidRDefault="003C5A44" w:rsidP="00D6031B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6031B">
        <w:rPr>
          <w:rFonts w:ascii="Bookman Old Style" w:hAnsi="Bookman Old Style" w:cs="Arial"/>
          <w:i w:val="0"/>
          <w:iCs/>
          <w:sz w:val="20"/>
          <w:lang w:val="es-ES"/>
        </w:rPr>
        <w:t>Atender consultas y/o reclamos brindando información para solventar las inquietudes de los usuarios.</w:t>
      </w:r>
    </w:p>
    <w:p w:rsidR="003C5A44" w:rsidRPr="00A92E97" w:rsidRDefault="003C5A44" w:rsidP="00D603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3C5A44" w:rsidRPr="00D6031B" w:rsidRDefault="003C5A44" w:rsidP="00D6031B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6031B">
        <w:rPr>
          <w:rFonts w:ascii="Bookman Old Style" w:hAnsi="Bookman Old Style" w:cs="Arial"/>
          <w:i w:val="0"/>
          <w:iCs/>
          <w:sz w:val="20"/>
          <w:lang w:val="es-ES"/>
        </w:rPr>
        <w:t>Apoyar al área de trabajo cuando sea necesario, realizando actividades para suplir situaciones de urgencia.</w:t>
      </w:r>
    </w:p>
    <w:p w:rsidR="003C5A44" w:rsidRPr="00A92E97" w:rsidRDefault="003C5A44" w:rsidP="00D603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3C5A44" w:rsidRPr="00D6031B" w:rsidRDefault="003C5A44" w:rsidP="00D6031B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6031B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área.</w:t>
      </w:r>
    </w:p>
    <w:p w:rsidR="003C5A44" w:rsidRPr="00A92E97" w:rsidRDefault="003C5A44" w:rsidP="00D603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3C5A44" w:rsidRPr="00D6031B" w:rsidRDefault="003C5A44" w:rsidP="00D6031B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6031B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3C5A44" w:rsidRPr="00A92E97" w:rsidRDefault="003C5A44" w:rsidP="00D603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3C5A44" w:rsidRPr="00D6031B" w:rsidRDefault="003C5A44" w:rsidP="00D6031B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6031B">
        <w:rPr>
          <w:rFonts w:ascii="Bookman Old Style" w:hAnsi="Bookman Old Style" w:cs="Arial"/>
          <w:i w:val="0"/>
          <w:iCs/>
          <w:sz w:val="20"/>
          <w:lang w:val="es-ES"/>
        </w:rPr>
        <w:t>Elaborar y/o revisar requisiciones de insumos, materiales y otros, con el objetivo de mantener el aprovisionamiento de los recursos necesarios para el funcionamiento del área.</w:t>
      </w:r>
    </w:p>
    <w:p w:rsidR="003C5A44" w:rsidRDefault="003C5A44" w:rsidP="00D603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A92E97" w:rsidRPr="001152A8" w:rsidRDefault="00A92E97" w:rsidP="00D603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3C5A44" w:rsidRPr="00D6031B" w:rsidRDefault="003C5A44" w:rsidP="00D6031B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6031B">
        <w:rPr>
          <w:rFonts w:ascii="Bookman Old Style" w:hAnsi="Bookman Old Style" w:cs="Arial"/>
          <w:i w:val="0"/>
          <w:iCs/>
          <w:sz w:val="20"/>
          <w:lang w:val="es-ES"/>
        </w:rPr>
        <w:t>Elaborar reportes o informes sobre las supervisiones efectuadas, con el propósito de  actualizar el historial o base de datos de las actividades atendidas en el área de trabajo.</w:t>
      </w:r>
    </w:p>
    <w:p w:rsidR="003C5A44" w:rsidRPr="00A92E97" w:rsidRDefault="003C5A44" w:rsidP="001152A8">
      <w:pPr>
        <w:tabs>
          <w:tab w:val="left" w:pos="1605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12"/>
          <w:szCs w:val="12"/>
          <w:lang w:val="es-ES"/>
        </w:rPr>
        <w:tab/>
      </w:r>
    </w:p>
    <w:p w:rsidR="003C5A44" w:rsidRPr="00D6031B" w:rsidRDefault="003C5A44" w:rsidP="00D6031B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6031B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este, a fin de que sirvan como insumo para la generación de reportes.</w:t>
      </w:r>
    </w:p>
    <w:p w:rsidR="003C5A44" w:rsidRPr="00A92E97" w:rsidRDefault="003C5A44" w:rsidP="00D6031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C5A44" w:rsidRDefault="003C5A44" w:rsidP="00D6031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6031B">
        <w:rPr>
          <w:rFonts w:ascii="Bookman Old Style" w:hAnsi="Bookman Old Style" w:cs="Arial"/>
          <w:i w:val="0"/>
          <w:iCs/>
          <w:sz w:val="20"/>
          <w:lang w:val="es-ES"/>
        </w:rPr>
        <w:t>Realizar otras actividades encomendadas por la jefatura inmediata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A92E97" w:rsidRPr="00AC5549" w:rsidRDefault="00A92E97" w:rsidP="00A92E9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C5A44" w:rsidRDefault="003C5A44" w:rsidP="003B116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8E7CD3" w:rsidRPr="005F5B3A" w:rsidRDefault="008E7CD3" w:rsidP="008E7CD3">
      <w:pPr>
        <w:rPr>
          <w:rFonts w:ascii="Bookman Old Style" w:hAnsi="Bookman Old Style"/>
          <w:i w:val="0"/>
          <w:sz w:val="18"/>
        </w:rPr>
      </w:pPr>
    </w:p>
    <w:p w:rsidR="00A92E97" w:rsidRPr="00AC5549" w:rsidRDefault="00A92E97" w:rsidP="008E7CD3">
      <w:pPr>
        <w:rPr>
          <w:rFonts w:ascii="Bookman Old Style" w:hAnsi="Bookman Old Style"/>
          <w:i w:val="0"/>
          <w:sz w:val="6"/>
        </w:rPr>
      </w:pPr>
    </w:p>
    <w:p w:rsidR="003C5A44" w:rsidRDefault="003C5A44" w:rsidP="001B0B40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B0B40">
        <w:rPr>
          <w:rFonts w:ascii="Bookman Old Style" w:hAnsi="Bookman Old Style" w:cs="Arial"/>
          <w:i w:val="0"/>
          <w:iCs/>
          <w:spacing w:val="-3"/>
          <w:sz w:val="20"/>
        </w:rPr>
        <w:t>Supervisión Técnica en los siguientes puestos:</w:t>
      </w:r>
    </w:p>
    <w:p w:rsidR="003C5A44" w:rsidRDefault="003C5A44" w:rsidP="001B0B40">
      <w:pPr>
        <w:numPr>
          <w:ilvl w:val="0"/>
          <w:numId w:val="13"/>
        </w:numPr>
        <w:tabs>
          <w:tab w:val="clear" w:pos="1004"/>
          <w:tab w:val="num" w:pos="567"/>
        </w:tabs>
        <w:suppressAutoHyphens/>
        <w:ind w:left="567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Farmacia</w:t>
      </w:r>
      <w:r w:rsidR="00F10C3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C5A44" w:rsidRDefault="003C5A44" w:rsidP="001B0B40">
      <w:pPr>
        <w:numPr>
          <w:ilvl w:val="0"/>
          <w:numId w:val="13"/>
        </w:numPr>
        <w:tabs>
          <w:tab w:val="clear" w:pos="1004"/>
          <w:tab w:val="num" w:pos="567"/>
        </w:tabs>
        <w:suppressAutoHyphens/>
        <w:ind w:left="567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de Farmacia</w:t>
      </w:r>
      <w:r w:rsidR="00F10C3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C5A44" w:rsidRPr="005F5B3A" w:rsidRDefault="003C5A44" w:rsidP="001152A8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A92E97" w:rsidRPr="008E7CD3" w:rsidRDefault="00A92E97" w:rsidP="001152A8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3C5A44" w:rsidRDefault="003C5A44" w:rsidP="003B116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8E7CD3" w:rsidRPr="005F5B3A" w:rsidRDefault="008E7CD3" w:rsidP="008E7CD3">
      <w:pPr>
        <w:rPr>
          <w:rFonts w:ascii="Bookman Old Style" w:hAnsi="Bookman Old Style"/>
          <w:i w:val="0"/>
          <w:sz w:val="16"/>
        </w:rPr>
      </w:pPr>
    </w:p>
    <w:p w:rsidR="00A92E97" w:rsidRPr="008E7CD3" w:rsidRDefault="00A92E97" w:rsidP="008E7CD3">
      <w:pPr>
        <w:rPr>
          <w:rFonts w:ascii="Bookman Old Style" w:hAnsi="Bookman Old Style"/>
          <w:i w:val="0"/>
          <w:sz w:val="12"/>
        </w:rPr>
      </w:pPr>
    </w:p>
    <w:p w:rsidR="003C5A44" w:rsidRDefault="003C5A44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 Principales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3C5A44" w:rsidRPr="001B0B40" w:rsidRDefault="00F10C3B" w:rsidP="008E7CD3">
      <w:pPr>
        <w:numPr>
          <w:ilvl w:val="0"/>
          <w:numId w:val="8"/>
        </w:numPr>
        <w:tabs>
          <w:tab w:val="num" w:pos="348"/>
        </w:tabs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Supervisión efectiva de </w:t>
      </w:r>
      <w:r w:rsidR="003C5A44" w:rsidRPr="001B0B40">
        <w:rPr>
          <w:rFonts w:ascii="Bookman Old Style" w:hAnsi="Bookman Old Style" w:cs="Arial"/>
          <w:i w:val="0"/>
          <w:iCs/>
          <w:sz w:val="20"/>
        </w:rPr>
        <w:t>la dispensación de medicamentos</w:t>
      </w:r>
      <w:r w:rsidR="005F5B3A">
        <w:rPr>
          <w:rFonts w:ascii="Bookman Old Style" w:hAnsi="Bookman Old Style" w:cs="Arial"/>
          <w:i w:val="0"/>
          <w:iCs/>
          <w:sz w:val="20"/>
        </w:rPr>
        <w:t>,</w:t>
      </w:r>
      <w:r w:rsidR="003C5A44" w:rsidRPr="001B0B40">
        <w:rPr>
          <w:rFonts w:ascii="Bookman Old Style" w:hAnsi="Bookman Old Style" w:cs="Arial"/>
          <w:i w:val="0"/>
          <w:iCs/>
          <w:sz w:val="20"/>
        </w:rPr>
        <w:t xml:space="preserve"> de acuerdo a prescripción médica.</w:t>
      </w:r>
    </w:p>
    <w:p w:rsidR="00AC5549" w:rsidRPr="00AC5549" w:rsidRDefault="00AC5549" w:rsidP="00AC5549">
      <w:pPr>
        <w:numPr>
          <w:ilvl w:val="0"/>
          <w:numId w:val="8"/>
        </w:numPr>
        <w:tabs>
          <w:tab w:val="num" w:pos="348"/>
        </w:tabs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Coordinación adecuada del </w:t>
      </w:r>
      <w:r w:rsidRPr="00AC5549">
        <w:rPr>
          <w:rFonts w:ascii="Bookman Old Style" w:hAnsi="Bookman Old Style" w:cs="Arial"/>
          <w:i w:val="0"/>
          <w:iCs/>
          <w:sz w:val="20"/>
        </w:rPr>
        <w:t>procedimiento de envase de medicamentos.</w:t>
      </w:r>
    </w:p>
    <w:p w:rsidR="003C5A44" w:rsidRPr="00AC5549" w:rsidRDefault="003C5A44" w:rsidP="000E31F4">
      <w:pPr>
        <w:suppressAutoHyphens/>
        <w:rPr>
          <w:rFonts w:ascii="Bookman Old Style" w:hAnsi="Bookman Old Style" w:cs="Arial"/>
          <w:i w:val="0"/>
          <w:iCs/>
          <w:szCs w:val="16"/>
        </w:rPr>
      </w:pPr>
    </w:p>
    <w:p w:rsidR="003C5A44" w:rsidRDefault="003C5A44" w:rsidP="000E31F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3C5A44" w:rsidRDefault="003C5A44" w:rsidP="00E37516">
      <w:pPr>
        <w:numPr>
          <w:ilvl w:val="0"/>
          <w:numId w:val="8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72DA4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AC5549" w:rsidRDefault="003C5A44" w:rsidP="00AC5549">
      <w:pPr>
        <w:numPr>
          <w:ilvl w:val="0"/>
          <w:numId w:val="8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72DA4">
        <w:rPr>
          <w:rFonts w:ascii="Bookman Old Style" w:hAnsi="Bookman Old Style" w:cs="Arial"/>
          <w:i w:val="0"/>
          <w:iCs/>
          <w:sz w:val="20"/>
        </w:rPr>
        <w:t>Ley y Reglamento</w:t>
      </w:r>
      <w:r w:rsidR="005F5B3A">
        <w:rPr>
          <w:rFonts w:ascii="Bookman Old Style" w:hAnsi="Bookman Old Style" w:cs="Arial"/>
          <w:i w:val="0"/>
          <w:iCs/>
          <w:sz w:val="20"/>
        </w:rPr>
        <w:t>s</w:t>
      </w:r>
      <w:r w:rsidRPr="00572DA4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5F5B3A">
        <w:rPr>
          <w:rFonts w:ascii="Bookman Old Style" w:hAnsi="Bookman Old Style" w:cs="Arial"/>
          <w:i w:val="0"/>
          <w:iCs/>
          <w:sz w:val="20"/>
        </w:rPr>
        <w:t>.</w:t>
      </w:r>
      <w:r w:rsidR="00AC5549" w:rsidRPr="00AC554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C5549" w:rsidRPr="00572DA4" w:rsidRDefault="00AC5549" w:rsidP="00AC5549">
      <w:pPr>
        <w:numPr>
          <w:ilvl w:val="0"/>
          <w:numId w:val="8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72DA4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5F5B3A" w:rsidRDefault="005F5B3A" w:rsidP="005F5B3A">
      <w:pPr>
        <w:numPr>
          <w:ilvl w:val="0"/>
          <w:numId w:val="8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3C5A44" w:rsidRPr="00A92E97" w:rsidRDefault="003C5A44" w:rsidP="000E31F4">
      <w:pPr>
        <w:suppressAutoHyphens/>
        <w:rPr>
          <w:rFonts w:ascii="Bookman Old Style" w:hAnsi="Bookman Old Style" w:cs="Arial"/>
          <w:i w:val="0"/>
          <w:iCs/>
          <w:sz w:val="20"/>
          <w:szCs w:val="16"/>
        </w:rPr>
      </w:pPr>
    </w:p>
    <w:p w:rsidR="003C5A44" w:rsidRDefault="003C5A44" w:rsidP="0080669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5F5B3A" w:rsidRPr="005F5B3A" w:rsidRDefault="005F5B3A" w:rsidP="005F5B3A"/>
    <w:p w:rsidR="003C5A44" w:rsidRPr="00F57C7F" w:rsidRDefault="003C5A44" w:rsidP="001152A8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851" w:hanging="567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E7CD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3C5A44" w:rsidRPr="00F57C7F" w:rsidRDefault="003C5A44" w:rsidP="001152A8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851" w:hanging="567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3C5A44" w:rsidRPr="00F57C7F" w:rsidRDefault="003C5A44" w:rsidP="001152A8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851" w:hanging="567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3C5A44" w:rsidRPr="00F57C7F" w:rsidRDefault="003C5A44" w:rsidP="001152A8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851" w:hanging="56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624550">
        <w:rPr>
          <w:rFonts w:ascii="Bookman Old Style" w:hAnsi="Bookman Old Style" w:cs="Arial"/>
          <w:i w:val="0"/>
          <w:iCs/>
          <w:sz w:val="20"/>
        </w:rPr>
        <w:t>Ninguna.</w:t>
      </w:r>
    </w:p>
    <w:p w:rsidR="008E7CD3" w:rsidRDefault="008E7CD3" w:rsidP="008E7CD3">
      <w:pPr>
        <w:numPr>
          <w:ilvl w:val="0"/>
          <w:numId w:val="3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C07498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C5A44" w:rsidRPr="005F5B3A" w:rsidRDefault="003C5A44" w:rsidP="000E31F4">
      <w:pPr>
        <w:suppressAutoHyphens/>
        <w:rPr>
          <w:rFonts w:ascii="Bookman Old Style" w:hAnsi="Bookman Old Style"/>
          <w:i w:val="0"/>
          <w:sz w:val="28"/>
          <w:szCs w:val="16"/>
        </w:rPr>
      </w:pPr>
    </w:p>
    <w:p w:rsidR="003C5A44" w:rsidRDefault="003C5A44" w:rsidP="0080669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8E7CD3" w:rsidRPr="005F5B3A" w:rsidRDefault="008E7CD3" w:rsidP="008E7CD3">
      <w:pPr>
        <w:rPr>
          <w:rFonts w:ascii="Bookman Old Style" w:hAnsi="Bookman Old Style"/>
          <w:i w:val="0"/>
          <w:sz w:val="16"/>
        </w:rPr>
      </w:pPr>
    </w:p>
    <w:p w:rsidR="00A92E97" w:rsidRPr="008E7CD3" w:rsidRDefault="00A92E97" w:rsidP="008E7CD3">
      <w:pPr>
        <w:rPr>
          <w:rFonts w:ascii="Bookman Old Style" w:hAnsi="Bookman Old Style"/>
          <w:i w:val="0"/>
          <w:sz w:val="12"/>
        </w:rPr>
      </w:pPr>
    </w:p>
    <w:p w:rsidR="003C5A44" w:rsidRDefault="003C5A44" w:rsidP="001152A8">
      <w:pPr>
        <w:numPr>
          <w:ilvl w:val="0"/>
          <w:numId w:val="5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Graduado universitario</w:t>
      </w:r>
      <w:r w:rsidR="00B06E72">
        <w:rPr>
          <w:rFonts w:ascii="Bookman Old Style" w:hAnsi="Bookman Old Style" w:cs="Arial"/>
          <w:i w:val="0"/>
          <w:iCs/>
          <w:sz w:val="20"/>
        </w:rPr>
        <w:t>.</w:t>
      </w:r>
    </w:p>
    <w:p w:rsidR="003C5A44" w:rsidRPr="00A92E97" w:rsidRDefault="003C5A44" w:rsidP="00F9786D">
      <w:pPr>
        <w:ind w:left="993"/>
        <w:jc w:val="both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3C5A44" w:rsidRDefault="003C5A44" w:rsidP="001152A8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Pr="005F3BDF">
        <w:rPr>
          <w:rFonts w:ascii="Bookman Old Style" w:hAnsi="Bookman Old Style" w:cs="Arial"/>
          <w:i w:val="0"/>
          <w:iCs/>
          <w:sz w:val="20"/>
          <w:lang w:val="es-MX"/>
        </w:rPr>
        <w:t>Química y Farmacia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3C5A44" w:rsidRPr="00A92E97" w:rsidRDefault="003C5A44" w:rsidP="00CD597E">
      <w:pPr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C5A44" w:rsidRDefault="003C5A44" w:rsidP="001152A8">
      <w:pPr>
        <w:numPr>
          <w:ilvl w:val="0"/>
          <w:numId w:val="5"/>
        </w:numPr>
        <w:tabs>
          <w:tab w:val="clear" w:pos="928"/>
          <w:tab w:val="num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3C5A44" w:rsidRPr="00A92E97" w:rsidRDefault="003C5A44" w:rsidP="00F9786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 w:firstLine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C5A44" w:rsidRPr="000F7761" w:rsidRDefault="003C5A44" w:rsidP="001152A8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3C5A44" w:rsidRPr="00A92E97" w:rsidRDefault="003C5A44" w:rsidP="001152A8">
      <w:pPr>
        <w:tabs>
          <w:tab w:val="left" w:pos="709"/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3C5A44" w:rsidRPr="000F7761" w:rsidRDefault="003C5A44" w:rsidP="001152A8">
      <w:pPr>
        <w:tabs>
          <w:tab w:val="left" w:pos="709"/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A92E97" w:rsidRPr="001152A8" w:rsidRDefault="00A92E97" w:rsidP="00CD597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3C5A44" w:rsidRPr="00A44862" w:rsidRDefault="003C5A44" w:rsidP="001152A8">
      <w:pPr>
        <w:pStyle w:val="Prrafodelista"/>
        <w:numPr>
          <w:ilvl w:val="0"/>
          <w:numId w:val="5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977B86">
        <w:rPr>
          <w:rFonts w:ascii="Bookman Old Style" w:hAnsi="Bookman Old Style" w:cs="Arial"/>
          <w:i w:val="0"/>
          <w:iCs/>
          <w:sz w:val="20"/>
          <w:lang w:val="es-MX"/>
        </w:rPr>
        <w:t xml:space="preserve">de </w:t>
      </w:r>
      <w:smartTag w:uri="urn:schemas-microsoft-com:office:smarttags" w:element="PersonName">
        <w:smartTagPr>
          <w:attr w:name="ProductID" w:val="la Profesión Químico"/>
        </w:smartTagPr>
        <w:r w:rsidRPr="00977B86">
          <w:rPr>
            <w:rFonts w:ascii="Bookman Old Style" w:hAnsi="Bookman Old Style" w:cs="Arial"/>
            <w:i w:val="0"/>
            <w:iCs/>
            <w:sz w:val="20"/>
            <w:lang w:val="es-MX"/>
          </w:rPr>
          <w:t xml:space="preserve">la Profesión </w:t>
        </w:r>
        <w:r w:rsidRPr="005F3BDF">
          <w:rPr>
            <w:rFonts w:ascii="Bookman Old Style" w:hAnsi="Bookman Old Style" w:cs="Arial"/>
            <w:i w:val="0"/>
            <w:iCs/>
            <w:sz w:val="20"/>
            <w:lang w:val="es-MX"/>
          </w:rPr>
          <w:t>Químico</w:t>
        </w:r>
      </w:smartTag>
      <w:r w:rsidRPr="005F3BDF">
        <w:rPr>
          <w:rFonts w:ascii="Bookman Old Style" w:hAnsi="Bookman Old Style" w:cs="Arial"/>
          <w:i w:val="0"/>
          <w:iCs/>
          <w:sz w:val="20"/>
          <w:lang w:val="es-MX"/>
        </w:rPr>
        <w:t xml:space="preserve"> Farmacéutico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3C5A44" w:rsidRDefault="003C5A44" w:rsidP="00CD597E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  <w:szCs w:val="16"/>
        </w:rPr>
      </w:pPr>
    </w:p>
    <w:p w:rsidR="004C0D54" w:rsidRDefault="004C0D54" w:rsidP="00CD597E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  <w:szCs w:val="16"/>
        </w:rPr>
      </w:pPr>
    </w:p>
    <w:p w:rsidR="004C0D54" w:rsidRPr="00A92E97" w:rsidRDefault="004C0D54" w:rsidP="00CD597E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  <w:szCs w:val="16"/>
        </w:rPr>
      </w:pPr>
    </w:p>
    <w:p w:rsidR="003C5A44" w:rsidRPr="00406F68" w:rsidRDefault="003C5A44" w:rsidP="001152A8">
      <w:pPr>
        <w:pStyle w:val="Prrafodelista"/>
        <w:numPr>
          <w:ilvl w:val="0"/>
          <w:numId w:val="5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 xml:space="preserve">Un año, </w:t>
      </w:r>
      <w:r w:rsidRPr="00977B86">
        <w:rPr>
          <w:rFonts w:ascii="Bookman Old Style" w:hAnsi="Bookman Old Style" w:cs="Arial"/>
          <w:i w:val="0"/>
          <w:iCs/>
          <w:sz w:val="20"/>
          <w:lang w:val="es-MX"/>
        </w:rPr>
        <w:t>en el ejercicio de su profesión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5F5B3A" w:rsidRPr="00A92E97" w:rsidRDefault="005F5B3A" w:rsidP="00CD597E">
      <w:pPr>
        <w:pStyle w:val="Prrafodelista"/>
        <w:ind w:left="567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3C5A44" w:rsidRDefault="003C5A44" w:rsidP="001152A8">
      <w:pPr>
        <w:pStyle w:val="Prrafodelista"/>
        <w:numPr>
          <w:ilvl w:val="0"/>
          <w:numId w:val="5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3C5A44" w:rsidRPr="001152A8" w:rsidRDefault="003C5A44" w:rsidP="001152A8">
      <w:pPr>
        <w:numPr>
          <w:ilvl w:val="0"/>
          <w:numId w:val="7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1152A8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4C0D54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3C5A44" w:rsidRPr="001152A8" w:rsidRDefault="003C5A44" w:rsidP="001152A8">
      <w:pPr>
        <w:numPr>
          <w:ilvl w:val="0"/>
          <w:numId w:val="7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1152A8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4C0D54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3C5A44" w:rsidRPr="001152A8" w:rsidRDefault="003C5A44" w:rsidP="001152A8">
      <w:pPr>
        <w:numPr>
          <w:ilvl w:val="0"/>
          <w:numId w:val="7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1152A8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4C0D54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3C5A44" w:rsidRPr="001152A8" w:rsidRDefault="003C5A44" w:rsidP="001152A8">
      <w:pPr>
        <w:numPr>
          <w:ilvl w:val="0"/>
          <w:numId w:val="7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1152A8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4C0D54">
        <w:rPr>
          <w:rFonts w:ascii="Bookman Old Style" w:hAnsi="Bookman Old Style"/>
          <w:i w:val="0"/>
          <w:sz w:val="20"/>
          <w:lang w:val="es-SV"/>
        </w:rPr>
        <w:t>.</w:t>
      </w:r>
    </w:p>
    <w:p w:rsidR="003C5A44" w:rsidRPr="001152A8" w:rsidRDefault="003C5A44" w:rsidP="001152A8">
      <w:pPr>
        <w:numPr>
          <w:ilvl w:val="0"/>
          <w:numId w:val="7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1152A8">
        <w:rPr>
          <w:rFonts w:ascii="Bookman Old Style" w:hAnsi="Bookman Old Style"/>
          <w:i w:val="0"/>
          <w:sz w:val="20"/>
          <w:lang w:val="es-SV"/>
        </w:rPr>
        <w:t>Habilidad de Comunicación</w:t>
      </w:r>
      <w:r w:rsidR="004C0D54">
        <w:rPr>
          <w:rFonts w:ascii="Bookman Old Style" w:hAnsi="Bookman Old Style"/>
          <w:i w:val="0"/>
          <w:sz w:val="20"/>
          <w:lang w:val="es-SV"/>
        </w:rPr>
        <w:t>.</w:t>
      </w:r>
    </w:p>
    <w:p w:rsidR="003C5A44" w:rsidRPr="001152A8" w:rsidRDefault="003C5A44" w:rsidP="001152A8">
      <w:pPr>
        <w:numPr>
          <w:ilvl w:val="0"/>
          <w:numId w:val="7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1152A8">
        <w:rPr>
          <w:rFonts w:ascii="Bookman Old Style" w:hAnsi="Bookman Old Style"/>
          <w:bCs/>
          <w:i w:val="0"/>
          <w:sz w:val="20"/>
          <w:lang w:val="es-SV"/>
        </w:rPr>
        <w:t>Capacidad de entender a las demás personas</w:t>
      </w:r>
      <w:r w:rsidR="004C0D54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3C5A44" w:rsidRPr="001152A8" w:rsidRDefault="003C5A44" w:rsidP="001152A8">
      <w:pPr>
        <w:numPr>
          <w:ilvl w:val="0"/>
          <w:numId w:val="7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1152A8">
        <w:rPr>
          <w:rFonts w:ascii="Bookman Old Style" w:hAnsi="Bookman Old Style"/>
          <w:bCs/>
          <w:i w:val="0"/>
          <w:sz w:val="20"/>
          <w:lang w:val="es-SV"/>
        </w:rPr>
        <w:t>Tolerancia a la Presión</w:t>
      </w:r>
      <w:r w:rsidR="004C0D54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3C5A44" w:rsidRPr="001152A8" w:rsidRDefault="003C5A44" w:rsidP="001152A8">
      <w:pPr>
        <w:numPr>
          <w:ilvl w:val="0"/>
          <w:numId w:val="7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1152A8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4C0D54">
        <w:rPr>
          <w:rFonts w:ascii="Bookman Old Style" w:hAnsi="Bookman Old Style"/>
          <w:i w:val="0"/>
          <w:sz w:val="20"/>
          <w:lang w:val="es-SV"/>
        </w:rPr>
        <w:t>.</w:t>
      </w:r>
    </w:p>
    <w:p w:rsidR="003C5A44" w:rsidRDefault="003C5A4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A92E97" w:rsidRPr="00E3154E" w:rsidRDefault="00A92E97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3C5A44" w:rsidRPr="009C5839" w:rsidRDefault="003C5A44" w:rsidP="000148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A92E97" w:rsidRDefault="00A92E97" w:rsidP="000148E2">
      <w:pPr>
        <w:suppressAutoHyphens/>
        <w:ind w:left="993" w:hanging="709"/>
        <w:rPr>
          <w:rFonts w:ascii="Bookman Old Style" w:hAnsi="Bookman Old Style" w:cs="Arial"/>
          <w:bCs/>
          <w:i w:val="0"/>
          <w:iCs/>
          <w:sz w:val="20"/>
        </w:rPr>
      </w:pPr>
    </w:p>
    <w:p w:rsidR="003C5A44" w:rsidRPr="00B620CE" w:rsidRDefault="003C5A44" w:rsidP="000148E2">
      <w:pPr>
        <w:suppressAutoHyphens/>
        <w:ind w:left="993" w:hanging="709"/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3C5A44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C3B" w:rsidRDefault="00F10C3B">
      <w:pPr>
        <w:spacing w:line="20" w:lineRule="exact"/>
      </w:pPr>
    </w:p>
  </w:endnote>
  <w:endnote w:type="continuationSeparator" w:id="0">
    <w:p w:rsidR="00F10C3B" w:rsidRDefault="00F10C3B"/>
  </w:endnote>
  <w:endnote w:type="continuationNotice" w:id="1">
    <w:p w:rsidR="00F10C3B" w:rsidRDefault="00F10C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C3B" w:rsidRDefault="00F10C3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10C3B" w:rsidRDefault="00F10C3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C3B" w:rsidRDefault="00F10C3B" w:rsidP="00633FFE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55E11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10C3B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F10C3B" w:rsidRPr="00633FFE" w:rsidRDefault="00F10C3B" w:rsidP="00873286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873286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F10C3B" w:rsidRPr="00B425FF" w:rsidRDefault="00F10C3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10C3B">
      <w:tc>
        <w:tcPr>
          <w:tcW w:w="5950" w:type="dxa"/>
        </w:tcPr>
        <w:p w:rsidR="00F10C3B" w:rsidRDefault="00F10C3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10C3B" w:rsidRDefault="00F10C3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10C3B" w:rsidRDefault="00F10C3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10C3B" w:rsidRDefault="00F10C3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10C3B" w:rsidRDefault="00F10C3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10C3B" w:rsidRDefault="00F10C3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10C3B" w:rsidRDefault="00F10C3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C3B" w:rsidRDefault="00F10C3B">
      <w:r>
        <w:separator/>
      </w:r>
    </w:p>
  </w:footnote>
  <w:footnote w:type="continuationSeparator" w:id="0">
    <w:p w:rsidR="00F10C3B" w:rsidRDefault="00F10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C3B" w:rsidRDefault="00F10C3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10C3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10C3B" w:rsidRDefault="00F10C3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10C3B" w:rsidRPr="00B47612" w:rsidRDefault="00555E1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F10C3B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10C3B" w:rsidRPr="00B47612" w:rsidRDefault="00F10C3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10C3B" w:rsidRPr="00B47612" w:rsidRDefault="00F10C3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10C3B" w:rsidRDefault="00F10C3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10C3B" w:rsidRPr="00B47612" w:rsidRDefault="00F10C3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10C3B" w:rsidRPr="00B47612" w:rsidRDefault="00F10C3B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F10C3B" w:rsidRDefault="00F10C3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C3B" w:rsidRDefault="00555E1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F10C3B">
      <w:rPr>
        <w:rFonts w:ascii="Arial" w:hAnsi="Arial" w:cs="Arial"/>
        <w:i w:val="0"/>
        <w:iCs/>
        <w:sz w:val="16"/>
      </w:rPr>
      <w:tab/>
    </w:r>
    <w:r w:rsidR="00F10C3B">
      <w:rPr>
        <w:rFonts w:ascii="Arial" w:hAnsi="Arial" w:cs="Arial"/>
        <w:i w:val="0"/>
        <w:iCs/>
        <w:sz w:val="16"/>
      </w:rPr>
      <w:tab/>
    </w:r>
  </w:p>
  <w:p w:rsidR="00F10C3B" w:rsidRDefault="00555E1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F10C3B" w:rsidRDefault="00F10C3B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F10C3B">
      <w:rPr>
        <w:rFonts w:ascii="Arial" w:hAnsi="Arial" w:cs="Arial"/>
        <w:i w:val="0"/>
        <w:iCs/>
        <w:sz w:val="16"/>
      </w:rPr>
      <w:tab/>
    </w:r>
    <w:r w:rsidR="00F10C3B">
      <w:rPr>
        <w:rFonts w:ascii="Arial" w:hAnsi="Arial" w:cs="Arial"/>
        <w:i w:val="0"/>
        <w:iCs/>
        <w:sz w:val="16"/>
      </w:rPr>
      <w:tab/>
      <w:t>Descripción del Puesto de Trabajo</w:t>
    </w:r>
  </w:p>
  <w:p w:rsidR="00F10C3B" w:rsidRDefault="00F10C3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10C3B" w:rsidRDefault="00F10C3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10C3B" w:rsidRDefault="00555E1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F10C3B" w:rsidRDefault="00F10C3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34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4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48"/>
        </w:tabs>
        <w:ind w:left="6828" w:hanging="180"/>
      </w:pPr>
      <w:rPr>
        <w:rFonts w:cs="Times New Roman"/>
      </w:rPr>
    </w:lvl>
  </w:abstractNum>
  <w:abstractNum w:abstractNumId="3">
    <w:nsid w:val="006A1116"/>
    <w:multiLevelType w:val="hybridMultilevel"/>
    <w:tmpl w:val="6D42FA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9E5B1D"/>
    <w:multiLevelType w:val="hybridMultilevel"/>
    <w:tmpl w:val="3C4EE972"/>
    <w:lvl w:ilvl="0" w:tplc="0C0A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5F4B9E"/>
    <w:multiLevelType w:val="hybridMultilevel"/>
    <w:tmpl w:val="5CC444D4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91B593C"/>
    <w:multiLevelType w:val="hybridMultilevel"/>
    <w:tmpl w:val="F7BC9808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1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12">
    <w:nsid w:val="6D034D90"/>
    <w:multiLevelType w:val="hybridMultilevel"/>
    <w:tmpl w:val="7BB2D63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4">
    <w:nsid w:val="7C2862A2"/>
    <w:multiLevelType w:val="hybridMultilevel"/>
    <w:tmpl w:val="4790CE08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3"/>
  </w:num>
  <w:num w:numId="5">
    <w:abstractNumId w:val="10"/>
  </w:num>
  <w:num w:numId="6">
    <w:abstractNumId w:val="7"/>
  </w:num>
  <w:num w:numId="7">
    <w:abstractNumId w:val="14"/>
  </w:num>
  <w:num w:numId="8">
    <w:abstractNumId w:val="6"/>
  </w:num>
  <w:num w:numId="9">
    <w:abstractNumId w:val="11"/>
  </w:num>
  <w:num w:numId="10">
    <w:abstractNumId w:val="4"/>
  </w:num>
  <w:num w:numId="11">
    <w:abstractNumId w:val="0"/>
  </w:num>
  <w:num w:numId="12">
    <w:abstractNumId w:val="1"/>
  </w:num>
  <w:num w:numId="13">
    <w:abstractNumId w:val="5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1164D"/>
    <w:rsid w:val="000148E2"/>
    <w:rsid w:val="0002058A"/>
    <w:rsid w:val="00021A8C"/>
    <w:rsid w:val="00024551"/>
    <w:rsid w:val="00036757"/>
    <w:rsid w:val="0004085F"/>
    <w:rsid w:val="000503CF"/>
    <w:rsid w:val="00051B76"/>
    <w:rsid w:val="00054588"/>
    <w:rsid w:val="00054BD2"/>
    <w:rsid w:val="00057CBF"/>
    <w:rsid w:val="00057EC2"/>
    <w:rsid w:val="00067FF7"/>
    <w:rsid w:val="0007309B"/>
    <w:rsid w:val="00075D3D"/>
    <w:rsid w:val="0007694C"/>
    <w:rsid w:val="0007793C"/>
    <w:rsid w:val="00082D44"/>
    <w:rsid w:val="000A004B"/>
    <w:rsid w:val="000A45F5"/>
    <w:rsid w:val="000A58E6"/>
    <w:rsid w:val="000A5A5F"/>
    <w:rsid w:val="000A6668"/>
    <w:rsid w:val="000A763C"/>
    <w:rsid w:val="000B1CB9"/>
    <w:rsid w:val="000B42EA"/>
    <w:rsid w:val="000D2D5F"/>
    <w:rsid w:val="000D5D37"/>
    <w:rsid w:val="000E31F4"/>
    <w:rsid w:val="000E5344"/>
    <w:rsid w:val="000F7761"/>
    <w:rsid w:val="0010410A"/>
    <w:rsid w:val="0011259D"/>
    <w:rsid w:val="001152A8"/>
    <w:rsid w:val="0013237C"/>
    <w:rsid w:val="00132D2A"/>
    <w:rsid w:val="00135D0B"/>
    <w:rsid w:val="00140CE7"/>
    <w:rsid w:val="00140E0A"/>
    <w:rsid w:val="001470B6"/>
    <w:rsid w:val="001518AF"/>
    <w:rsid w:val="00151F3F"/>
    <w:rsid w:val="00155185"/>
    <w:rsid w:val="001621E3"/>
    <w:rsid w:val="00164CA8"/>
    <w:rsid w:val="0017570E"/>
    <w:rsid w:val="001825A9"/>
    <w:rsid w:val="0018409F"/>
    <w:rsid w:val="001911FB"/>
    <w:rsid w:val="00197160"/>
    <w:rsid w:val="001A05D7"/>
    <w:rsid w:val="001A456B"/>
    <w:rsid w:val="001A53A3"/>
    <w:rsid w:val="001A785C"/>
    <w:rsid w:val="001B0B40"/>
    <w:rsid w:val="001C1CF2"/>
    <w:rsid w:val="001C525A"/>
    <w:rsid w:val="001C591A"/>
    <w:rsid w:val="001C5E8A"/>
    <w:rsid w:val="001D1F0E"/>
    <w:rsid w:val="001D6481"/>
    <w:rsid w:val="001D6B20"/>
    <w:rsid w:val="001E14C2"/>
    <w:rsid w:val="00204A59"/>
    <w:rsid w:val="00206584"/>
    <w:rsid w:val="00206A5E"/>
    <w:rsid w:val="0021166D"/>
    <w:rsid w:val="0022657A"/>
    <w:rsid w:val="0023399E"/>
    <w:rsid w:val="002344F1"/>
    <w:rsid w:val="0025032E"/>
    <w:rsid w:val="00250DD3"/>
    <w:rsid w:val="00257586"/>
    <w:rsid w:val="00273C63"/>
    <w:rsid w:val="00282F04"/>
    <w:rsid w:val="00284C16"/>
    <w:rsid w:val="002916BD"/>
    <w:rsid w:val="0029781A"/>
    <w:rsid w:val="002A49A0"/>
    <w:rsid w:val="002B2BF9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203"/>
    <w:rsid w:val="00316FC1"/>
    <w:rsid w:val="00320A00"/>
    <w:rsid w:val="00320D6D"/>
    <w:rsid w:val="0032151A"/>
    <w:rsid w:val="003237C8"/>
    <w:rsid w:val="00326EF0"/>
    <w:rsid w:val="0033355F"/>
    <w:rsid w:val="003435A3"/>
    <w:rsid w:val="00343C4B"/>
    <w:rsid w:val="00345755"/>
    <w:rsid w:val="003533C3"/>
    <w:rsid w:val="00354147"/>
    <w:rsid w:val="00373478"/>
    <w:rsid w:val="0037655A"/>
    <w:rsid w:val="00380A8F"/>
    <w:rsid w:val="00380F69"/>
    <w:rsid w:val="00385CA1"/>
    <w:rsid w:val="0039071A"/>
    <w:rsid w:val="00391D37"/>
    <w:rsid w:val="003A72B1"/>
    <w:rsid w:val="003A7940"/>
    <w:rsid w:val="003B0ACC"/>
    <w:rsid w:val="003B0F70"/>
    <w:rsid w:val="003B1163"/>
    <w:rsid w:val="003B20CA"/>
    <w:rsid w:val="003B6F6F"/>
    <w:rsid w:val="003C3D1C"/>
    <w:rsid w:val="003C5A44"/>
    <w:rsid w:val="003C7680"/>
    <w:rsid w:val="003D002E"/>
    <w:rsid w:val="003F28D7"/>
    <w:rsid w:val="003F6CC9"/>
    <w:rsid w:val="00401676"/>
    <w:rsid w:val="004021C4"/>
    <w:rsid w:val="00406F68"/>
    <w:rsid w:val="004221A8"/>
    <w:rsid w:val="00424211"/>
    <w:rsid w:val="0044072A"/>
    <w:rsid w:val="00441B64"/>
    <w:rsid w:val="00442957"/>
    <w:rsid w:val="0044693D"/>
    <w:rsid w:val="004556AE"/>
    <w:rsid w:val="00463214"/>
    <w:rsid w:val="00463ED9"/>
    <w:rsid w:val="0046413E"/>
    <w:rsid w:val="00473994"/>
    <w:rsid w:val="004864C9"/>
    <w:rsid w:val="004878EC"/>
    <w:rsid w:val="004901F4"/>
    <w:rsid w:val="00491492"/>
    <w:rsid w:val="00492D12"/>
    <w:rsid w:val="0049592A"/>
    <w:rsid w:val="004A4A56"/>
    <w:rsid w:val="004A4CF3"/>
    <w:rsid w:val="004B7AD2"/>
    <w:rsid w:val="004C0D54"/>
    <w:rsid w:val="004C3662"/>
    <w:rsid w:val="004C3A32"/>
    <w:rsid w:val="004C5757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50392B"/>
    <w:rsid w:val="00504949"/>
    <w:rsid w:val="005076F9"/>
    <w:rsid w:val="00511C48"/>
    <w:rsid w:val="00514BEF"/>
    <w:rsid w:val="005166BD"/>
    <w:rsid w:val="005208A9"/>
    <w:rsid w:val="00521283"/>
    <w:rsid w:val="00523490"/>
    <w:rsid w:val="005238A1"/>
    <w:rsid w:val="005272E8"/>
    <w:rsid w:val="00527B79"/>
    <w:rsid w:val="00534340"/>
    <w:rsid w:val="00540076"/>
    <w:rsid w:val="00555E11"/>
    <w:rsid w:val="0055723F"/>
    <w:rsid w:val="00572DA4"/>
    <w:rsid w:val="00580D6D"/>
    <w:rsid w:val="005820E4"/>
    <w:rsid w:val="00583D3A"/>
    <w:rsid w:val="00590A2E"/>
    <w:rsid w:val="005A0670"/>
    <w:rsid w:val="005A2A2F"/>
    <w:rsid w:val="005A69A4"/>
    <w:rsid w:val="005B19CA"/>
    <w:rsid w:val="005B1AE9"/>
    <w:rsid w:val="005B7300"/>
    <w:rsid w:val="005B7AC3"/>
    <w:rsid w:val="005D289A"/>
    <w:rsid w:val="005D680F"/>
    <w:rsid w:val="005E3E7B"/>
    <w:rsid w:val="005F3BDF"/>
    <w:rsid w:val="005F51C6"/>
    <w:rsid w:val="005F5B3A"/>
    <w:rsid w:val="005F647B"/>
    <w:rsid w:val="00604080"/>
    <w:rsid w:val="00607F83"/>
    <w:rsid w:val="00622B48"/>
    <w:rsid w:val="00624231"/>
    <w:rsid w:val="00624550"/>
    <w:rsid w:val="00632053"/>
    <w:rsid w:val="00633FFE"/>
    <w:rsid w:val="00634240"/>
    <w:rsid w:val="00635644"/>
    <w:rsid w:val="0064094F"/>
    <w:rsid w:val="00654343"/>
    <w:rsid w:val="0065560E"/>
    <w:rsid w:val="00656874"/>
    <w:rsid w:val="006634C8"/>
    <w:rsid w:val="00663CBD"/>
    <w:rsid w:val="006679A8"/>
    <w:rsid w:val="00673D81"/>
    <w:rsid w:val="0067598B"/>
    <w:rsid w:val="00677935"/>
    <w:rsid w:val="00677B5B"/>
    <w:rsid w:val="006840FF"/>
    <w:rsid w:val="00687B89"/>
    <w:rsid w:val="00693374"/>
    <w:rsid w:val="0069682E"/>
    <w:rsid w:val="006A059B"/>
    <w:rsid w:val="006A287B"/>
    <w:rsid w:val="006A5C52"/>
    <w:rsid w:val="006B4D1B"/>
    <w:rsid w:val="006B7351"/>
    <w:rsid w:val="006C31D4"/>
    <w:rsid w:val="006C418C"/>
    <w:rsid w:val="006D21D5"/>
    <w:rsid w:val="006D6DAB"/>
    <w:rsid w:val="006F4C9A"/>
    <w:rsid w:val="00706B2C"/>
    <w:rsid w:val="00714F51"/>
    <w:rsid w:val="007209CD"/>
    <w:rsid w:val="007323A5"/>
    <w:rsid w:val="0073294F"/>
    <w:rsid w:val="0073540A"/>
    <w:rsid w:val="00744A2A"/>
    <w:rsid w:val="00745879"/>
    <w:rsid w:val="007465DD"/>
    <w:rsid w:val="00746887"/>
    <w:rsid w:val="007503C3"/>
    <w:rsid w:val="00755DCC"/>
    <w:rsid w:val="00797BFB"/>
    <w:rsid w:val="007A24CD"/>
    <w:rsid w:val="007A319D"/>
    <w:rsid w:val="007A3B14"/>
    <w:rsid w:val="007A4B6D"/>
    <w:rsid w:val="007A5CAB"/>
    <w:rsid w:val="007B4AEB"/>
    <w:rsid w:val="007B61D6"/>
    <w:rsid w:val="007C3A9E"/>
    <w:rsid w:val="007C65AA"/>
    <w:rsid w:val="007D07EC"/>
    <w:rsid w:val="007D353B"/>
    <w:rsid w:val="007D3B1F"/>
    <w:rsid w:val="007D4C48"/>
    <w:rsid w:val="007D65B0"/>
    <w:rsid w:val="007E074C"/>
    <w:rsid w:val="007E218B"/>
    <w:rsid w:val="007E3E38"/>
    <w:rsid w:val="007E3F70"/>
    <w:rsid w:val="007E483E"/>
    <w:rsid w:val="007F543A"/>
    <w:rsid w:val="007F6E4F"/>
    <w:rsid w:val="007F751E"/>
    <w:rsid w:val="00803843"/>
    <w:rsid w:val="00806697"/>
    <w:rsid w:val="0081257B"/>
    <w:rsid w:val="00823545"/>
    <w:rsid w:val="00823A87"/>
    <w:rsid w:val="00826683"/>
    <w:rsid w:val="00830195"/>
    <w:rsid w:val="00831084"/>
    <w:rsid w:val="0084301B"/>
    <w:rsid w:val="00844E87"/>
    <w:rsid w:val="0085222C"/>
    <w:rsid w:val="008626DE"/>
    <w:rsid w:val="00873286"/>
    <w:rsid w:val="008754DE"/>
    <w:rsid w:val="00883443"/>
    <w:rsid w:val="00886DE3"/>
    <w:rsid w:val="00890071"/>
    <w:rsid w:val="00894605"/>
    <w:rsid w:val="00895EB4"/>
    <w:rsid w:val="008A0FFE"/>
    <w:rsid w:val="008A41A2"/>
    <w:rsid w:val="008A5057"/>
    <w:rsid w:val="008B2527"/>
    <w:rsid w:val="008B4872"/>
    <w:rsid w:val="008E0307"/>
    <w:rsid w:val="008E07AF"/>
    <w:rsid w:val="008E0947"/>
    <w:rsid w:val="008E5E6B"/>
    <w:rsid w:val="008E7CD3"/>
    <w:rsid w:val="008F569A"/>
    <w:rsid w:val="00900A11"/>
    <w:rsid w:val="009036D0"/>
    <w:rsid w:val="00906024"/>
    <w:rsid w:val="00906FBF"/>
    <w:rsid w:val="00916C3C"/>
    <w:rsid w:val="00921CC9"/>
    <w:rsid w:val="00923550"/>
    <w:rsid w:val="009260AF"/>
    <w:rsid w:val="00942B07"/>
    <w:rsid w:val="009573AF"/>
    <w:rsid w:val="009655C2"/>
    <w:rsid w:val="00966C53"/>
    <w:rsid w:val="0097353A"/>
    <w:rsid w:val="00977B86"/>
    <w:rsid w:val="00986717"/>
    <w:rsid w:val="00987106"/>
    <w:rsid w:val="00990A34"/>
    <w:rsid w:val="00997D3B"/>
    <w:rsid w:val="009A39E8"/>
    <w:rsid w:val="009A56A6"/>
    <w:rsid w:val="009C263C"/>
    <w:rsid w:val="009C5839"/>
    <w:rsid w:val="009C71AC"/>
    <w:rsid w:val="009D30B1"/>
    <w:rsid w:val="009D37E0"/>
    <w:rsid w:val="009E1C09"/>
    <w:rsid w:val="009F5D51"/>
    <w:rsid w:val="00A00DAD"/>
    <w:rsid w:val="00A12221"/>
    <w:rsid w:val="00A12413"/>
    <w:rsid w:val="00A162B0"/>
    <w:rsid w:val="00A166BC"/>
    <w:rsid w:val="00A25102"/>
    <w:rsid w:val="00A33A1E"/>
    <w:rsid w:val="00A42EAE"/>
    <w:rsid w:val="00A4406E"/>
    <w:rsid w:val="00A44862"/>
    <w:rsid w:val="00A55019"/>
    <w:rsid w:val="00A5685F"/>
    <w:rsid w:val="00A67717"/>
    <w:rsid w:val="00A67790"/>
    <w:rsid w:val="00A7099A"/>
    <w:rsid w:val="00A82ED6"/>
    <w:rsid w:val="00A83AF2"/>
    <w:rsid w:val="00A92E97"/>
    <w:rsid w:val="00AA0D0E"/>
    <w:rsid w:val="00AB65AC"/>
    <w:rsid w:val="00AB6EA8"/>
    <w:rsid w:val="00AC5549"/>
    <w:rsid w:val="00AC6A4D"/>
    <w:rsid w:val="00AD0A3E"/>
    <w:rsid w:val="00AD3386"/>
    <w:rsid w:val="00AD66A3"/>
    <w:rsid w:val="00AF6E9B"/>
    <w:rsid w:val="00AF7005"/>
    <w:rsid w:val="00AF7A3E"/>
    <w:rsid w:val="00B0150A"/>
    <w:rsid w:val="00B05483"/>
    <w:rsid w:val="00B06E72"/>
    <w:rsid w:val="00B14060"/>
    <w:rsid w:val="00B14A12"/>
    <w:rsid w:val="00B37F01"/>
    <w:rsid w:val="00B425FF"/>
    <w:rsid w:val="00B47612"/>
    <w:rsid w:val="00B52ACB"/>
    <w:rsid w:val="00B620CE"/>
    <w:rsid w:val="00B64E20"/>
    <w:rsid w:val="00B65379"/>
    <w:rsid w:val="00B70CCE"/>
    <w:rsid w:val="00B70E8A"/>
    <w:rsid w:val="00B73064"/>
    <w:rsid w:val="00B76DDF"/>
    <w:rsid w:val="00B82653"/>
    <w:rsid w:val="00B82F39"/>
    <w:rsid w:val="00B83D0C"/>
    <w:rsid w:val="00B84A43"/>
    <w:rsid w:val="00B84B93"/>
    <w:rsid w:val="00B95A8D"/>
    <w:rsid w:val="00BA4A29"/>
    <w:rsid w:val="00BA4C28"/>
    <w:rsid w:val="00BB30A6"/>
    <w:rsid w:val="00BB7F7C"/>
    <w:rsid w:val="00BC11F9"/>
    <w:rsid w:val="00BC5E73"/>
    <w:rsid w:val="00BC7D17"/>
    <w:rsid w:val="00BD018B"/>
    <w:rsid w:val="00BD39BC"/>
    <w:rsid w:val="00BD41EB"/>
    <w:rsid w:val="00BE3125"/>
    <w:rsid w:val="00C023FB"/>
    <w:rsid w:val="00C07498"/>
    <w:rsid w:val="00C07BF9"/>
    <w:rsid w:val="00C12AEE"/>
    <w:rsid w:val="00C14312"/>
    <w:rsid w:val="00C15BE6"/>
    <w:rsid w:val="00C26CB0"/>
    <w:rsid w:val="00C31779"/>
    <w:rsid w:val="00C404F4"/>
    <w:rsid w:val="00C61A38"/>
    <w:rsid w:val="00C70556"/>
    <w:rsid w:val="00C77C39"/>
    <w:rsid w:val="00C827BE"/>
    <w:rsid w:val="00C829F7"/>
    <w:rsid w:val="00C85C9E"/>
    <w:rsid w:val="00C86902"/>
    <w:rsid w:val="00C93474"/>
    <w:rsid w:val="00CA1F6E"/>
    <w:rsid w:val="00CA54B4"/>
    <w:rsid w:val="00CA58EF"/>
    <w:rsid w:val="00CB381F"/>
    <w:rsid w:val="00CB39A5"/>
    <w:rsid w:val="00CB7B68"/>
    <w:rsid w:val="00CC01C5"/>
    <w:rsid w:val="00CD0268"/>
    <w:rsid w:val="00CD0F9A"/>
    <w:rsid w:val="00CD4B93"/>
    <w:rsid w:val="00CD597E"/>
    <w:rsid w:val="00CF04AC"/>
    <w:rsid w:val="00CF6582"/>
    <w:rsid w:val="00D04F51"/>
    <w:rsid w:val="00D05725"/>
    <w:rsid w:val="00D07140"/>
    <w:rsid w:val="00D076E0"/>
    <w:rsid w:val="00D143F0"/>
    <w:rsid w:val="00D14571"/>
    <w:rsid w:val="00D27924"/>
    <w:rsid w:val="00D31E93"/>
    <w:rsid w:val="00D3303E"/>
    <w:rsid w:val="00D43CB6"/>
    <w:rsid w:val="00D4588A"/>
    <w:rsid w:val="00D6031B"/>
    <w:rsid w:val="00D6681B"/>
    <w:rsid w:val="00D66F54"/>
    <w:rsid w:val="00D703C2"/>
    <w:rsid w:val="00D721BC"/>
    <w:rsid w:val="00D740F9"/>
    <w:rsid w:val="00D76AC0"/>
    <w:rsid w:val="00D84381"/>
    <w:rsid w:val="00D861D6"/>
    <w:rsid w:val="00D94308"/>
    <w:rsid w:val="00DA1EAF"/>
    <w:rsid w:val="00DA6514"/>
    <w:rsid w:val="00DC3D8A"/>
    <w:rsid w:val="00DC72B8"/>
    <w:rsid w:val="00DD0440"/>
    <w:rsid w:val="00DD4690"/>
    <w:rsid w:val="00DD469A"/>
    <w:rsid w:val="00DD5282"/>
    <w:rsid w:val="00DE491D"/>
    <w:rsid w:val="00DE7EFD"/>
    <w:rsid w:val="00DF6A14"/>
    <w:rsid w:val="00DF7A04"/>
    <w:rsid w:val="00E03E46"/>
    <w:rsid w:val="00E10C6A"/>
    <w:rsid w:val="00E200AA"/>
    <w:rsid w:val="00E21CFE"/>
    <w:rsid w:val="00E22580"/>
    <w:rsid w:val="00E3154E"/>
    <w:rsid w:val="00E34F61"/>
    <w:rsid w:val="00E37516"/>
    <w:rsid w:val="00E62447"/>
    <w:rsid w:val="00E64B2E"/>
    <w:rsid w:val="00E70527"/>
    <w:rsid w:val="00E731D9"/>
    <w:rsid w:val="00E74BD2"/>
    <w:rsid w:val="00E753A1"/>
    <w:rsid w:val="00E76C9B"/>
    <w:rsid w:val="00E77979"/>
    <w:rsid w:val="00E832F9"/>
    <w:rsid w:val="00E84DEA"/>
    <w:rsid w:val="00E951A5"/>
    <w:rsid w:val="00E95CAA"/>
    <w:rsid w:val="00EA39AE"/>
    <w:rsid w:val="00EA51E8"/>
    <w:rsid w:val="00EB1352"/>
    <w:rsid w:val="00EC6133"/>
    <w:rsid w:val="00EC757D"/>
    <w:rsid w:val="00ED054E"/>
    <w:rsid w:val="00ED6422"/>
    <w:rsid w:val="00EE3193"/>
    <w:rsid w:val="00EF7CDF"/>
    <w:rsid w:val="00EF7F58"/>
    <w:rsid w:val="00F01F32"/>
    <w:rsid w:val="00F02164"/>
    <w:rsid w:val="00F052D9"/>
    <w:rsid w:val="00F10C3B"/>
    <w:rsid w:val="00F233E9"/>
    <w:rsid w:val="00F31CDC"/>
    <w:rsid w:val="00F32026"/>
    <w:rsid w:val="00F361B8"/>
    <w:rsid w:val="00F479FD"/>
    <w:rsid w:val="00F517CC"/>
    <w:rsid w:val="00F54BE5"/>
    <w:rsid w:val="00F575D7"/>
    <w:rsid w:val="00F57C7F"/>
    <w:rsid w:val="00F65CA2"/>
    <w:rsid w:val="00F66F34"/>
    <w:rsid w:val="00F85267"/>
    <w:rsid w:val="00F911BB"/>
    <w:rsid w:val="00F9786D"/>
    <w:rsid w:val="00FA171C"/>
    <w:rsid w:val="00FA66EF"/>
    <w:rsid w:val="00FA7101"/>
    <w:rsid w:val="00FD0F8D"/>
    <w:rsid w:val="00FD19E6"/>
    <w:rsid w:val="00FD21F8"/>
    <w:rsid w:val="00FD433E"/>
    <w:rsid w:val="00FE2493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81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581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20</cp:revision>
  <cp:lastPrinted>2013-11-08T19:08:00Z</cp:lastPrinted>
  <dcterms:created xsi:type="dcterms:W3CDTF">2013-05-02T19:55:00Z</dcterms:created>
  <dcterms:modified xsi:type="dcterms:W3CDTF">2013-11-08T19:08:00Z</dcterms:modified>
</cp:coreProperties>
</file>